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Pr="00F979CE" w:rsidRDefault="000C7F89" w:rsidP="00F979C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Государственное бюджетное  общеобразовательное учреждение </w:t>
      </w:r>
      <w:r w:rsidR="00F979CE">
        <w:t xml:space="preserve"> </w:t>
      </w:r>
      <w:r>
        <w:t>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5B260F" w:rsidRPr="00B41A00" w:rsidTr="005B260F">
        <w:tc>
          <w:tcPr>
            <w:tcW w:w="5212" w:type="dxa"/>
          </w:tcPr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5B260F" w:rsidRPr="00B41A00" w:rsidRDefault="00884AFA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«27» 08. 2021</w:t>
            </w:r>
            <w:r w:rsidR="005B260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 /_____  ./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5B260F" w:rsidRPr="00B41A00" w:rsidRDefault="00884AFA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«27»   августа 2021</w:t>
            </w:r>
            <w:r w:rsidR="005B260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./</w:t>
            </w:r>
          </w:p>
        </w:tc>
        <w:tc>
          <w:tcPr>
            <w:tcW w:w="5212" w:type="dxa"/>
            <w:hideMark/>
          </w:tcPr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Директор</w:t>
            </w:r>
          </w:p>
          <w:p w:rsidR="005B260F" w:rsidRPr="00B41A00" w:rsidRDefault="004A0905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5B260F" w:rsidRPr="00B41A00" w:rsidRDefault="00884AFA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</w:t>
            </w:r>
            <w:r w:rsidR="005B260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  2021</w:t>
            </w:r>
            <w:r w:rsidR="005B260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B260F" w:rsidRPr="00B41A00" w:rsidRDefault="005B260F" w:rsidP="005B2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 /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0C7F89" w:rsidRPr="00F979CE" w:rsidRDefault="00F979CE" w:rsidP="00F979CE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</w:t>
      </w:r>
      <w:r w:rsidR="000C7F89">
        <w:rPr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0C7F89" w:rsidRPr="00F979CE" w:rsidRDefault="000C7F89" w:rsidP="00F979CE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834538">
        <w:rPr>
          <w:rFonts w:ascii="Times New Roman" w:hAnsi="Times New Roman"/>
          <w:sz w:val="28"/>
          <w:szCs w:val="28"/>
        </w:rPr>
        <w:t xml:space="preserve">     </w:t>
      </w:r>
      <w:r w:rsidR="00466070">
        <w:rPr>
          <w:rFonts w:ascii="Times New Roman" w:hAnsi="Times New Roman"/>
          <w:sz w:val="28"/>
          <w:szCs w:val="28"/>
        </w:rPr>
        <w:t xml:space="preserve">                     </w:t>
      </w:r>
      <w:r w:rsidR="00F979CE">
        <w:rPr>
          <w:rFonts w:ascii="Times New Roman" w:hAnsi="Times New Roman"/>
          <w:sz w:val="28"/>
          <w:szCs w:val="28"/>
        </w:rPr>
        <w:t xml:space="preserve">          </w:t>
      </w:r>
      <w:r w:rsidR="00466070">
        <w:rPr>
          <w:rFonts w:ascii="Times New Roman" w:hAnsi="Times New Roman"/>
          <w:sz w:val="28"/>
          <w:szCs w:val="28"/>
        </w:rPr>
        <w:t xml:space="preserve">  по русскому языку</w:t>
      </w:r>
      <w:r w:rsidR="00F979CE">
        <w:rPr>
          <w:rFonts w:ascii="Times New Roman" w:hAnsi="Times New Roman"/>
          <w:sz w:val="28"/>
          <w:szCs w:val="28"/>
        </w:rPr>
        <w:t xml:space="preserve"> </w:t>
      </w:r>
      <w:r w:rsidR="00A03273">
        <w:rPr>
          <w:rFonts w:ascii="Times New Roman" w:hAnsi="Times New Roman"/>
          <w:spacing w:val="-9"/>
          <w:sz w:val="28"/>
          <w:szCs w:val="28"/>
        </w:rPr>
        <w:t xml:space="preserve">для  </w:t>
      </w:r>
      <w:r w:rsidR="000016A7">
        <w:rPr>
          <w:rFonts w:ascii="Times New Roman" w:hAnsi="Times New Roman"/>
          <w:spacing w:val="-9"/>
          <w:sz w:val="28"/>
          <w:szCs w:val="28"/>
        </w:rPr>
        <w:t>2а</w:t>
      </w:r>
      <w:r>
        <w:rPr>
          <w:rFonts w:ascii="Times New Roman" w:hAnsi="Times New Roman"/>
          <w:spacing w:val="-9"/>
          <w:sz w:val="28"/>
          <w:szCs w:val="28"/>
        </w:rPr>
        <w:t xml:space="preserve">  класса</w:t>
      </w:r>
    </w:p>
    <w:p w:rsidR="000C7F89" w:rsidRDefault="00F979CE" w:rsidP="00F979C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0C7F89"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F979CE" w:rsidP="00F979CE">
      <w:pPr>
        <w:shd w:val="clear" w:color="auto" w:fill="FFFFFF"/>
        <w:spacing w:after="0" w:line="240" w:lineRule="auto"/>
        <w:ind w:left="284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884AFA">
        <w:rPr>
          <w:rFonts w:ascii="Times New Roman" w:hAnsi="Times New Roman"/>
          <w:sz w:val="28"/>
          <w:szCs w:val="28"/>
        </w:rPr>
        <w:t xml:space="preserve">                         Сафиуллиной  </w:t>
      </w:r>
      <w:proofErr w:type="spellStart"/>
      <w:r w:rsidR="00884AFA">
        <w:rPr>
          <w:rFonts w:ascii="Times New Roman" w:hAnsi="Times New Roman"/>
          <w:sz w:val="28"/>
          <w:szCs w:val="28"/>
        </w:rPr>
        <w:t>Меляуши</w:t>
      </w:r>
      <w:proofErr w:type="spellEnd"/>
      <w:r w:rsidR="00884AF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84AFA">
        <w:rPr>
          <w:rFonts w:ascii="Times New Roman" w:hAnsi="Times New Roman"/>
          <w:sz w:val="28"/>
          <w:szCs w:val="28"/>
        </w:rPr>
        <w:t>Накип</w:t>
      </w:r>
      <w:r>
        <w:rPr>
          <w:rFonts w:ascii="Times New Roman" w:hAnsi="Times New Roman"/>
          <w:sz w:val="28"/>
          <w:szCs w:val="28"/>
        </w:rPr>
        <w:t>овны</w:t>
      </w:r>
      <w:proofErr w:type="spellEnd"/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5B260F">
        <w:rPr>
          <w:rFonts w:ascii="Times New Roman" w:hAnsi="Times New Roman"/>
          <w:spacing w:val="-9"/>
          <w:sz w:val="28"/>
          <w:szCs w:val="28"/>
        </w:rPr>
        <w:t>1</w:t>
      </w:r>
    </w:p>
    <w:p w:rsidR="000C7F89" w:rsidRDefault="005B260F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C7F89">
        <w:rPr>
          <w:rFonts w:ascii="Times New Roman" w:hAnsi="Times New Roman"/>
          <w:sz w:val="28"/>
          <w:szCs w:val="28"/>
        </w:rPr>
        <w:t>«</w:t>
      </w:r>
      <w:r w:rsidR="00884AFA">
        <w:rPr>
          <w:rFonts w:ascii="Times New Roman" w:hAnsi="Times New Roman"/>
          <w:sz w:val="28"/>
          <w:szCs w:val="28"/>
        </w:rPr>
        <w:t>27</w:t>
      </w:r>
      <w:r w:rsidR="000C7F89">
        <w:rPr>
          <w:rFonts w:ascii="Times New Roman" w:hAnsi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="000C7F89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0C7F89">
        <w:rPr>
          <w:rFonts w:ascii="Times New Roman" w:hAnsi="Times New Roman"/>
          <w:spacing w:val="-11"/>
          <w:sz w:val="28"/>
          <w:szCs w:val="28"/>
        </w:rPr>
        <w:t>20</w:t>
      </w:r>
      <w:r w:rsidR="00884AFA">
        <w:rPr>
          <w:rFonts w:ascii="Times New Roman" w:hAnsi="Times New Roman"/>
          <w:spacing w:val="-11"/>
          <w:sz w:val="28"/>
          <w:szCs w:val="28"/>
        </w:rPr>
        <w:t>21</w:t>
      </w:r>
      <w:r w:rsidR="000C7F89"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5B260F" w:rsidRDefault="00F802BF" w:rsidP="00F802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0C7F89" w:rsidRDefault="00884AFA" w:rsidP="00884AFA"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2021 -2022</w:t>
      </w:r>
      <w:r w:rsidR="00423760">
        <w:rPr>
          <w:rFonts w:ascii="Times New Roman" w:hAnsi="Times New Roman"/>
          <w:sz w:val="24"/>
          <w:szCs w:val="24"/>
        </w:rPr>
        <w:t xml:space="preserve"> </w:t>
      </w:r>
      <w:r w:rsidR="000C7F89">
        <w:rPr>
          <w:rFonts w:ascii="Times New Roman" w:hAnsi="Times New Roman"/>
          <w:sz w:val="24"/>
          <w:szCs w:val="24"/>
        </w:rPr>
        <w:t>учебный год</w:t>
      </w:r>
    </w:p>
    <w:p w:rsidR="000C7F89" w:rsidRPr="00082A6A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0C7F89" w:rsidRPr="00082A6A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F979CE" w:rsidRPr="00052252" w:rsidRDefault="00F979CE" w:rsidP="00F979C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F979CE" w:rsidRDefault="00F979CE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F979CE" w:rsidRPr="00052252" w:rsidRDefault="00884AFA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104</w:t>
      </w:r>
      <w:r w:rsidR="00F979CE">
        <w:rPr>
          <w:rFonts w:ascii="Times New Roman" w:eastAsia="Times New Roman" w:hAnsi="Times New Roman" w:cs="Times New Roman"/>
          <w:sz w:val="24"/>
          <w:szCs w:val="24"/>
        </w:rPr>
        <w:t xml:space="preserve"> ч, в неделю 3 </w:t>
      </w:r>
      <w:r w:rsidR="00F979CE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F979CE" w:rsidRDefault="00F979CE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ч - 26ч</w:t>
      </w:r>
    </w:p>
    <w:p w:rsidR="00F979CE" w:rsidRDefault="00884AFA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- 22</w:t>
      </w:r>
      <w:r w:rsidR="00F979CE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F979CE" w:rsidRDefault="00884AFA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- 32</w:t>
      </w:r>
      <w:r w:rsidR="00F979CE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F979CE" w:rsidRPr="00052252" w:rsidRDefault="00884AFA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24</w:t>
      </w:r>
      <w:r w:rsidR="00F979CE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F979CE" w:rsidRPr="00052252" w:rsidRDefault="00F979CE" w:rsidP="00F9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79CE" w:rsidRPr="008F7457" w:rsidRDefault="00F979CE" w:rsidP="00F979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7457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F979CE" w:rsidRPr="008F7457" w:rsidRDefault="00F979CE" w:rsidP="00F979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7457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3544"/>
        <w:gridCol w:w="4819"/>
        <w:gridCol w:w="2552"/>
      </w:tblGrid>
      <w:tr w:rsidR="00F979CE" w:rsidRPr="008F7457" w:rsidTr="00884AFA">
        <w:trPr>
          <w:trHeight w:val="287"/>
        </w:trPr>
        <w:tc>
          <w:tcPr>
            <w:tcW w:w="8223" w:type="dxa"/>
            <w:gridSpan w:val="2"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979CE" w:rsidRPr="008F7457" w:rsidTr="00884AFA">
        <w:trPr>
          <w:trHeight w:val="287"/>
        </w:trPr>
        <w:tc>
          <w:tcPr>
            <w:tcW w:w="4679" w:type="dxa"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4" w:type="dxa"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819" w:type="dxa"/>
            <w:vMerge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F979CE" w:rsidRPr="008F7457" w:rsidRDefault="00F979CE" w:rsidP="00884A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79CE" w:rsidRPr="008F7457" w:rsidTr="00884AFA">
        <w:trPr>
          <w:trHeight w:val="70"/>
        </w:trPr>
        <w:tc>
          <w:tcPr>
            <w:tcW w:w="4679" w:type="dxa"/>
          </w:tcPr>
          <w:p w:rsidR="00F979CE" w:rsidRPr="008F7457" w:rsidRDefault="00F979CE" w:rsidP="00884AFA">
            <w:pPr>
              <w:tabs>
                <w:tab w:val="left" w:pos="318"/>
                <w:tab w:val="left" w:pos="442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rPr>
                <w:u w:val="single"/>
              </w:rPr>
              <w:t>Минимальный уровень: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различение гласных и согласных звуков и букв; ударных и безударных согласных звуков; оппозиционных согласных по звонкости-глухости, твердости-мягкости;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деление слов на слоги для переноса;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запись под диктовку слов и коротких предложений (2-4 слова) с изученными орфограммами;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lastRenderedPageBreak/>
              <w:t>обозначение мягкости и твердости согласных звуков на письме гласными буквами и буквой Ь (после предварительной отработки);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дифференциация и подбор слов, обозначающих предметы, действия, признаки;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составление предложений, восстановление в них нарушенного порядка слов с ориентацией на серию сюжетных картинок;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выделение из текста предложений на заданную тему;</w:t>
            </w:r>
          </w:p>
          <w:p w:rsidR="00F979CE" w:rsidRPr="00082A6A" w:rsidRDefault="00F979CE" w:rsidP="00F979CE">
            <w:pPr>
              <w:pStyle w:val="p16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  <w:rPr>
                <w:u w:val="single"/>
              </w:rPr>
            </w:pPr>
            <w:r w:rsidRPr="00082A6A">
              <w:t>участие в обсуждении темы текста и выбора заголовка к нему.</w:t>
            </w:r>
          </w:p>
          <w:p w:rsidR="00F979CE" w:rsidRPr="008F7457" w:rsidRDefault="00F979CE" w:rsidP="00F979CE">
            <w:pPr>
              <w:pStyle w:val="p16"/>
              <w:shd w:val="clear" w:color="auto" w:fill="FFFFFF"/>
              <w:spacing w:before="0" w:after="0"/>
              <w:jc w:val="both"/>
            </w:pPr>
          </w:p>
        </w:tc>
        <w:tc>
          <w:tcPr>
            <w:tcW w:w="3544" w:type="dxa"/>
          </w:tcPr>
          <w:p w:rsidR="00F979CE" w:rsidRPr="008F7457" w:rsidRDefault="00F979CE" w:rsidP="00884AFA">
            <w:pPr>
              <w:tabs>
                <w:tab w:val="left" w:pos="317"/>
                <w:tab w:val="left" w:pos="32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F979CE" w:rsidRPr="00654F0B" w:rsidRDefault="00F979CE" w:rsidP="00884AFA">
            <w:pPr>
              <w:pStyle w:val="p15"/>
              <w:shd w:val="clear" w:color="auto" w:fill="FFFFFF"/>
              <w:spacing w:before="0" w:after="0"/>
              <w:jc w:val="both"/>
            </w:pPr>
            <w:r w:rsidRPr="00654F0B">
              <w:t>.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 xml:space="preserve">различение звуков и букв; 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характеристика гласных и согласных звуков с опорой на образец и опорную схему;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списывание рукописного и печатного текста целыми словами с орфографическим проговариванием;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 xml:space="preserve">запись под диктовку текста, включающего слова с изученными орфограммами (30-35 </w:t>
            </w:r>
            <w:r w:rsidRPr="00082A6A">
              <w:lastRenderedPageBreak/>
              <w:t>слов);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дифференциация и подбор слов различных категорий по вопросу и грамматическому значению (название предметов, действий и признаков предметов);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деление текста на предложения;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</w:pPr>
            <w:r w:rsidRPr="00082A6A">
              <w:t>выделение темы текста (о чём идет речь), выбор одного заголовка из нескольких, подходящего по смыслу;</w:t>
            </w:r>
          </w:p>
          <w:p w:rsidR="00F979CE" w:rsidRPr="00082A6A" w:rsidRDefault="00F979CE" w:rsidP="00F979CE">
            <w:pPr>
              <w:pStyle w:val="p15"/>
              <w:numPr>
                <w:ilvl w:val="0"/>
                <w:numId w:val="7"/>
              </w:numPr>
              <w:shd w:val="clear" w:color="auto" w:fill="FFFFFF"/>
              <w:spacing w:before="0" w:after="0"/>
              <w:jc w:val="both"/>
              <w:rPr>
                <w:b/>
                <w:i/>
              </w:rPr>
            </w:pPr>
            <w:r w:rsidRPr="00082A6A">
              <w:t>самостоятельная запись 3-4 предложений из составленного текста после его анализа.</w:t>
            </w:r>
          </w:p>
          <w:p w:rsidR="00F979CE" w:rsidRPr="008F7457" w:rsidRDefault="00F979CE" w:rsidP="00884AFA">
            <w:pPr>
              <w:tabs>
                <w:tab w:val="left" w:pos="328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819" w:type="dxa"/>
          </w:tcPr>
          <w:p w:rsidR="00F979CE" w:rsidRPr="008F7457" w:rsidRDefault="00F979CE" w:rsidP="00884AFA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8F745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тему и основную мысль высказывания (текста) по содержанию, по заголовку;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озаглавливать текст по основной мысли текста;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подробно воспроизводить содержание текста с опорой на план (составленный самостоятельно);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прогнозировать содержание текста по ориентировочным основам (заголовку, пунктам плана).</w:t>
            </w:r>
          </w:p>
          <w:p w:rsidR="00F979CE" w:rsidRPr="008F7457" w:rsidRDefault="00F979CE" w:rsidP="00884AF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Регулятивно-познавательные</w:t>
            </w:r>
            <w:r w:rsidRPr="008F7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УД</w:t>
            </w:r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осознавать цели и задачи изучения курса, раздела, темы;</w:t>
            </w:r>
          </w:p>
          <w:p w:rsidR="00F979CE" w:rsidRPr="008F7457" w:rsidRDefault="00F979CE" w:rsidP="00884AFA">
            <w:pPr>
              <w:tabs>
                <w:tab w:val="left" w:pos="284"/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осознавать способы и приёмы действий при решении языковых задач;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следовать при выполнении заданий инструкциям учителя и алгоритмам, описывающем стандартные действия (учебника);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само – и взаимопроверку работ;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поиск необходимой информации для выполнения учебных заданий (в словарях, таблицах);</w:t>
            </w:r>
          </w:p>
          <w:p w:rsidR="00F979CE" w:rsidRPr="008F7457" w:rsidRDefault="00F979CE" w:rsidP="00884AF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</w:rPr>
              <w:t>- находить единицы языка: звуки, части слова.</w:t>
            </w:r>
          </w:p>
        </w:tc>
        <w:tc>
          <w:tcPr>
            <w:tcW w:w="2552" w:type="dxa"/>
          </w:tcPr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i/>
                <w:iCs/>
              </w:rPr>
              <w:lastRenderedPageBreak/>
              <w:t>У учащихся будут формироваться</w:t>
            </w: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осознание русского языка как явления культуры русского народа, связь развития языка с развитием культуры и общества;</w:t>
            </w: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внимание к мелодичности устной речи;</w:t>
            </w: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стремление к соблюдению языковых норм как условию взаимопонимания собеседников;</w:t>
            </w: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- положительная мотивация и познавательный интерес к изучению языка своего народа, своей страны;</w:t>
            </w: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чувство сопричастности к сохранению богатства и самобытности русского языка.</w:t>
            </w: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979CE" w:rsidRPr="008F7457" w:rsidRDefault="00F979CE" w:rsidP="00884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C7F89" w:rsidRDefault="000C7F89" w:rsidP="00A106AE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082A6A" w:rsidRDefault="00082A6A" w:rsidP="000016A7">
      <w:pPr>
        <w:pStyle w:val="a6"/>
        <w:ind w:left="708"/>
        <w:jc w:val="center"/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 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63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1133"/>
        <w:gridCol w:w="5386"/>
      </w:tblGrid>
      <w:tr w:rsidR="000C7F89" w:rsidTr="00EF1EEC">
        <w:trPr>
          <w:trHeight w:val="65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16A7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001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0016A7" w:rsidP="000016A7">
            <w:pPr>
              <w:pStyle w:val="a6"/>
              <w:spacing w:after="0"/>
              <w:rPr>
                <w:rFonts w:ascii="Nimbus Roman No9 L" w:hAnsi="Nimbus Roman No9 L" w:cs="Times New Roman"/>
                <w:lang w:eastAsia="en-US"/>
              </w:rPr>
            </w:pPr>
            <w:r>
              <w:rPr>
                <w:rFonts w:ascii="Nimbus Roman No9 L" w:hAnsi="Nimbus Roman No9 L" w:cs="Times New Roman"/>
                <w:lang w:eastAsia="en-US"/>
              </w:rPr>
              <w:t>Повторение.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E12F7F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940" w:rsidRPr="007C052F" w:rsidRDefault="00880A83" w:rsidP="00C04940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</w:t>
            </w:r>
            <w:r w:rsidR="00C04940">
              <w:rPr>
                <w:rFonts w:ascii="Times New Roman" w:hAnsi="Times New Roman" w:cs="Times New Roman"/>
                <w:bCs/>
                <w:szCs w:val="28"/>
              </w:rPr>
              <w:t>у</w:t>
            </w:r>
            <w:r w:rsidR="00C04940" w:rsidRPr="007C052F">
              <w:rPr>
                <w:rFonts w:ascii="Times New Roman" w:hAnsi="Times New Roman" w:cs="Times New Roman"/>
                <w:bCs/>
                <w:szCs w:val="28"/>
              </w:rPr>
              <w:t>меть читать по слогам короткие тексты;</w:t>
            </w:r>
          </w:p>
          <w:p w:rsidR="00C04940" w:rsidRDefault="00C04940" w:rsidP="00C04940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 -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слушать небольшую сказку, рассказ, стихотворение, загадку;</w:t>
            </w:r>
          </w:p>
          <w:p w:rsidR="00667EC4" w:rsidRPr="007C052F" w:rsidRDefault="00667EC4" w:rsidP="00C04940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 списывание;</w:t>
            </w:r>
          </w:p>
          <w:p w:rsidR="00C04940" w:rsidRPr="007C052F" w:rsidRDefault="00C04940" w:rsidP="00C04940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-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по вопросам учителя и по иллюстрациям рассказы</w:t>
            </w:r>
            <w:r>
              <w:rPr>
                <w:rFonts w:ascii="Times New Roman" w:hAnsi="Times New Roman" w:cs="Times New Roman"/>
                <w:bCs/>
                <w:szCs w:val="28"/>
              </w:rPr>
              <w:t>вать, о чем читали или слушали.</w:t>
            </w:r>
          </w:p>
          <w:p w:rsidR="000016A7" w:rsidRPr="00E02C6F" w:rsidRDefault="000016A7" w:rsidP="00497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6A7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001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0016A7" w:rsidP="000016A7">
            <w:pPr>
              <w:pStyle w:val="a6"/>
              <w:spacing w:after="0"/>
              <w:rPr>
                <w:rFonts w:ascii="Nimbus Roman No9 L" w:hAnsi="Nimbus Roman No9 L" w:cs="Times New Roman"/>
                <w:lang w:eastAsia="en-US"/>
              </w:rPr>
            </w:pPr>
            <w:r>
              <w:rPr>
                <w:rFonts w:ascii="Nimbus Roman No9 L" w:hAnsi="Nimbus Roman No9 L" w:cs="Times New Roman"/>
                <w:lang w:eastAsia="en-US"/>
              </w:rPr>
              <w:t>Звуки и буквы.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667EC4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E92" w:rsidRPr="00782F26" w:rsidRDefault="00C04940" w:rsidP="001A4E92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</w:t>
            </w:r>
            <w:r w:rsidR="001A4E92" w:rsidRPr="00782F26">
              <w:rPr>
                <w:rFonts w:ascii="Times New Roman" w:hAnsi="Times New Roman" w:cs="Times New Roman"/>
                <w:bCs/>
              </w:rPr>
              <w:t xml:space="preserve"> уметь читать по слогам короткие тексты;</w:t>
            </w:r>
          </w:p>
          <w:p w:rsidR="001A4E92" w:rsidRPr="00782F26" w:rsidRDefault="001A4E92" w:rsidP="001A4E92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t xml:space="preserve"> - слушать небольшую сказку, рассказ, стихотворение, загадку;</w:t>
            </w:r>
          </w:p>
          <w:p w:rsidR="00782F26" w:rsidRDefault="001A4E92" w:rsidP="00782F26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t>- по вопросам учителя и по иллюстрациям рассказы</w:t>
            </w:r>
            <w:r w:rsidR="00782F26">
              <w:rPr>
                <w:rFonts w:ascii="Times New Roman" w:hAnsi="Times New Roman" w:cs="Times New Roman"/>
                <w:bCs/>
              </w:rPr>
              <w:t>вать, о чем читали или слушали;</w:t>
            </w:r>
          </w:p>
          <w:p w:rsidR="000016A7" w:rsidRPr="00782F26" w:rsidRDefault="000016A7" w:rsidP="00782F26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 составление предложений по схемам и опорным словам;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деформированным текстом;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 xml:space="preserve">- </w:t>
            </w:r>
            <w:r w:rsidR="00667EC4" w:rsidRPr="00782F26">
              <w:rPr>
                <w:rFonts w:ascii="Times New Roman" w:hAnsi="Times New Roman" w:cs="Times New Roman"/>
              </w:rPr>
              <w:t>картинный диктант.</w:t>
            </w:r>
          </w:p>
        </w:tc>
      </w:tr>
      <w:tr w:rsidR="000016A7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001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016A7" w:rsidRDefault="00001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667EC4" w:rsidP="000016A7">
            <w:pPr>
              <w:pStyle w:val="a6"/>
              <w:spacing w:after="0"/>
              <w:rPr>
                <w:rFonts w:ascii="Nimbus Roman No9 L" w:hAnsi="Nimbus Roman No9 L" w:cs="Times New Roman"/>
                <w:lang w:eastAsia="en-US"/>
              </w:rPr>
            </w:pPr>
            <w:r>
              <w:rPr>
                <w:rFonts w:ascii="Nimbus Roman No9 L" w:hAnsi="Nimbus Roman No9 L" w:cs="Times New Roman"/>
                <w:lang w:eastAsia="en-US"/>
              </w:rPr>
              <w:t>Слог</w:t>
            </w:r>
            <w:r w:rsidR="000016A7">
              <w:rPr>
                <w:rFonts w:ascii="Nimbus Roman No9 L" w:hAnsi="Nimbus Roman No9 L" w:cs="Times New Roman"/>
                <w:lang w:eastAsia="en-US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5F2D48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-составить предложения по схеме;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подбор слов близких по значению;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подбор противоположных  слов по значению;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-- словарный диктант;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письмо по памяти;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зрительные диктанты;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чтение «цепочкой», по ролям;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текстом;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картинный диктант.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</w:p>
          <w:p w:rsidR="000016A7" w:rsidRPr="00782F26" w:rsidRDefault="000016A7" w:rsidP="00485D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6A7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0016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782F26" w:rsidP="00782F26">
            <w:pPr>
              <w:pStyle w:val="a6"/>
              <w:spacing w:after="0"/>
              <w:rPr>
                <w:rFonts w:ascii="Nimbus Roman No9 L" w:hAnsi="Nimbus Roman No9 L" w:cs="Times New Roman"/>
                <w:lang w:eastAsia="en-US"/>
              </w:rPr>
            </w:pPr>
            <w:r w:rsidRPr="00782F26">
              <w:rPr>
                <w:rFonts w:ascii="Times New Roman" w:hAnsi="Times New Roman"/>
                <w:color w:val="000000"/>
              </w:rPr>
              <w:t xml:space="preserve">Парные звонкие и глухие </w:t>
            </w:r>
            <w:r w:rsidRPr="00782F26">
              <w:rPr>
                <w:rFonts w:ascii="Times New Roman" w:hAnsi="Times New Roman"/>
                <w:color w:val="000000"/>
              </w:rPr>
              <w:lastRenderedPageBreak/>
              <w:t>согласные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Default="005F2D48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-списывать печатный текст целыми словами;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lastRenderedPageBreak/>
              <w:t>-составить предложения по схеме;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письмо по памяти;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зрительные диктанты.</w:t>
            </w:r>
          </w:p>
          <w:p w:rsidR="000016A7" w:rsidRPr="00782F26" w:rsidRDefault="000016A7" w:rsidP="00782F26">
            <w:pPr>
              <w:jc w:val="both"/>
              <w:rPr>
                <w:rFonts w:ascii="Times New Roman" w:hAnsi="Times New Roman" w:cs="Times New Roman"/>
              </w:rPr>
            </w:pPr>
          </w:p>
          <w:p w:rsidR="000016A7" w:rsidRPr="00782F26" w:rsidRDefault="000016A7" w:rsidP="00485D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F26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F26" w:rsidRDefault="00782F2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F26" w:rsidRPr="00782F26" w:rsidRDefault="00782F26" w:rsidP="00782F26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782F26">
              <w:rPr>
                <w:rFonts w:ascii="Times New Roman" w:hAnsi="Times New Roman"/>
                <w:color w:val="000000"/>
              </w:rPr>
              <w:t xml:space="preserve">Шипящие и свистящие согласные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F26" w:rsidRDefault="00782F26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F26" w:rsidRPr="00782F26" w:rsidRDefault="00782F26" w:rsidP="00782F26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</w:t>
            </w:r>
            <w:r w:rsidRPr="00782F26">
              <w:rPr>
                <w:rFonts w:ascii="Times New Roman" w:hAnsi="Times New Roman" w:cs="Times New Roman"/>
                <w:bCs/>
              </w:rPr>
              <w:t xml:space="preserve"> уметь читать по слогам короткие тексты;</w:t>
            </w:r>
          </w:p>
          <w:p w:rsidR="00782F26" w:rsidRPr="00782F26" w:rsidRDefault="00782F26" w:rsidP="00782F26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t xml:space="preserve"> - слушать небольшую сказку, рассказ, стихотворение, загадку;</w:t>
            </w:r>
          </w:p>
          <w:p w:rsidR="00782F26" w:rsidRDefault="00782F26" w:rsidP="00782F26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t>- по вопросам учителя и по иллюстрациям рассказы</w:t>
            </w:r>
            <w:r>
              <w:rPr>
                <w:rFonts w:ascii="Times New Roman" w:hAnsi="Times New Roman" w:cs="Times New Roman"/>
                <w:bCs/>
              </w:rPr>
              <w:t>вать, о чем читали или слушали;</w:t>
            </w:r>
          </w:p>
          <w:p w:rsidR="00782F26" w:rsidRPr="00782F26" w:rsidRDefault="00782F26" w:rsidP="00782F26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 составление предложений по схемам и опорным словам;</w:t>
            </w:r>
          </w:p>
          <w:p w:rsidR="00782F26" w:rsidRPr="00782F26" w:rsidRDefault="00782F26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деформированным текстом;</w:t>
            </w:r>
          </w:p>
          <w:p w:rsidR="00782F26" w:rsidRPr="00782F26" w:rsidRDefault="00782F26" w:rsidP="00782F26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782F26" w:rsidRPr="00782F26" w:rsidRDefault="00782F26" w:rsidP="00782F26">
            <w:pPr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картинный диктант.</w:t>
            </w:r>
          </w:p>
        </w:tc>
      </w:tr>
      <w:tr w:rsidR="00880A83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880A83" w:rsidRDefault="00880A83" w:rsidP="00880A83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880A83">
              <w:rPr>
                <w:rFonts w:ascii="Times New Roman" w:hAnsi="Times New Roman"/>
                <w:color w:val="000000"/>
              </w:rPr>
              <w:t xml:space="preserve">Гласные буквы Е, Ё, </w:t>
            </w:r>
            <w:proofErr w:type="gramStart"/>
            <w:r w:rsidRPr="00880A83">
              <w:rPr>
                <w:rFonts w:ascii="Times New Roman" w:hAnsi="Times New Roman"/>
                <w:color w:val="000000"/>
              </w:rPr>
              <w:t>Ю</w:t>
            </w:r>
            <w:proofErr w:type="gramEnd"/>
            <w:r w:rsidRPr="00880A83">
              <w:rPr>
                <w:rFonts w:ascii="Times New Roman" w:hAnsi="Times New Roman"/>
                <w:color w:val="000000"/>
              </w:rPr>
              <w:t>, Я в начале слова или слога.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-списывать печатный текст целыми словами;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-составить предложения по схеме;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письмо по памяти;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зрительные диктанты.</w:t>
            </w:r>
          </w:p>
          <w:p w:rsidR="00880A83" w:rsidRPr="00782F26" w:rsidRDefault="00880A83" w:rsidP="00782F26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80A83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880A83" w:rsidRDefault="00880A83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880A83">
              <w:rPr>
                <w:rFonts w:ascii="Times New Roman" w:hAnsi="Times New Roman"/>
                <w:color w:val="000000"/>
              </w:rPr>
              <w:t xml:space="preserve">Твердые и мягкие согласные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5F2D48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782F26" w:rsidRDefault="00632B7E" w:rsidP="00880A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80A83" w:rsidRPr="00782F26">
              <w:rPr>
                <w:rFonts w:ascii="Times New Roman" w:hAnsi="Times New Roman" w:cs="Times New Roman"/>
              </w:rPr>
              <w:t>составить предложения по схеме;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подбор слов близких по значению;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подбор противоположных  слов по значению;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-- словарный диктант;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письмо по памяти;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зрительные диктанты;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чтение «цепочкой», по ролям;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текстом;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картинный диктант.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0A83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880A83" w:rsidRDefault="00880A83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880A83">
              <w:rPr>
                <w:rFonts w:ascii="Times New Roman" w:hAnsi="Times New Roman"/>
                <w:color w:val="000000"/>
              </w:rPr>
              <w:t>М</w:t>
            </w:r>
            <w:r>
              <w:rPr>
                <w:rFonts w:ascii="Times New Roman" w:hAnsi="Times New Roman"/>
                <w:color w:val="000000"/>
              </w:rPr>
              <w:t xml:space="preserve">ягкий знак на конце слова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7C052F" w:rsidRDefault="00880A83" w:rsidP="00880A83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-у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меть читать по слогам короткие тексты;</w:t>
            </w:r>
          </w:p>
          <w:p w:rsidR="00880A83" w:rsidRDefault="00880A83" w:rsidP="00880A83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 -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 xml:space="preserve">слушать небольшую сказку, рассказ, стихотворение,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lastRenderedPageBreak/>
              <w:t>загадку;</w:t>
            </w:r>
          </w:p>
          <w:p w:rsidR="00880A83" w:rsidRPr="007C052F" w:rsidRDefault="00880A83" w:rsidP="00880A83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 списывание;</w:t>
            </w:r>
          </w:p>
          <w:p w:rsidR="00880A83" w:rsidRPr="007C052F" w:rsidRDefault="00880A83" w:rsidP="00880A83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-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по вопросам учителя и по иллюстрациям рассказы</w:t>
            </w:r>
            <w:r>
              <w:rPr>
                <w:rFonts w:ascii="Times New Roman" w:hAnsi="Times New Roman" w:cs="Times New Roman"/>
                <w:bCs/>
                <w:szCs w:val="28"/>
              </w:rPr>
              <w:t>вать, о чем читали или слушали.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0A83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880A83" w:rsidRDefault="00880A83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880A83">
              <w:rPr>
                <w:rFonts w:ascii="Times New Roman" w:hAnsi="Times New Roman"/>
                <w:color w:val="000000"/>
              </w:rPr>
              <w:t>Слов</w:t>
            </w:r>
            <w:r>
              <w:rPr>
                <w:rFonts w:ascii="Times New Roman" w:hAnsi="Times New Roman"/>
                <w:color w:val="000000"/>
              </w:rPr>
              <w:t>о. Названия предметов.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-списывать печатный текст целыми словами;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-составить предложения по схеме;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письмо по памяти;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зрительные диктанты.</w:t>
            </w:r>
          </w:p>
          <w:p w:rsidR="00880A83" w:rsidRDefault="00880A83" w:rsidP="00880A83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  <w:tr w:rsidR="00880A83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880A83" w:rsidRDefault="00880A83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Названия действий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150C9B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 w:rsidP="00880A83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t>- по вопросам учителя и по иллюстрациям рассказы</w:t>
            </w:r>
            <w:r>
              <w:rPr>
                <w:rFonts w:ascii="Times New Roman" w:hAnsi="Times New Roman" w:cs="Times New Roman"/>
                <w:bCs/>
              </w:rPr>
              <w:t>вать, о чем читали или слушали;</w:t>
            </w:r>
          </w:p>
          <w:p w:rsidR="00880A83" w:rsidRPr="00782F26" w:rsidRDefault="00880A83" w:rsidP="00880A83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 составление предложений по схемам и опорным словам;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деформированным текстом;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880A83" w:rsidRPr="00782F26" w:rsidRDefault="00880A83" w:rsidP="00880A83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картинный диктант.</w:t>
            </w:r>
          </w:p>
        </w:tc>
      </w:tr>
      <w:tr w:rsidR="00880A83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880A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Pr="00632B7E" w:rsidRDefault="00632B7E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632B7E">
              <w:rPr>
                <w:rFonts w:ascii="Times New Roman" w:hAnsi="Times New Roman"/>
                <w:color w:val="000000"/>
              </w:rPr>
              <w:t>Слова</w:t>
            </w:r>
            <w:r>
              <w:rPr>
                <w:rFonts w:ascii="Times New Roman" w:hAnsi="Times New Roman"/>
                <w:color w:val="000000"/>
              </w:rPr>
              <w:t xml:space="preserve"> с непроверяемыми гласными.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A83" w:rsidRDefault="00632B7E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Pr="007C052F" w:rsidRDefault="00632B7E" w:rsidP="00632B7E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-у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меть читать по слогам короткие тексты;</w:t>
            </w:r>
          </w:p>
          <w:p w:rsidR="00632B7E" w:rsidRDefault="00632B7E" w:rsidP="00632B7E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 -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слушать небольшую сказку, рассказ, стихотворение, загадку;</w:t>
            </w:r>
          </w:p>
          <w:p w:rsidR="00632B7E" w:rsidRPr="007C052F" w:rsidRDefault="00632B7E" w:rsidP="00632B7E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- списывание;</w:t>
            </w:r>
          </w:p>
          <w:p w:rsidR="00632B7E" w:rsidRPr="007C052F" w:rsidRDefault="00632B7E" w:rsidP="00632B7E">
            <w:pPr>
              <w:pStyle w:val="a6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- </w:t>
            </w:r>
            <w:r w:rsidRPr="007C052F">
              <w:rPr>
                <w:rFonts w:ascii="Times New Roman" w:hAnsi="Times New Roman" w:cs="Times New Roman"/>
                <w:bCs/>
                <w:szCs w:val="28"/>
              </w:rPr>
              <w:t>по вопросам учителя и по иллюстрациям рассказы</w:t>
            </w:r>
            <w:r>
              <w:rPr>
                <w:rFonts w:ascii="Times New Roman" w:hAnsi="Times New Roman" w:cs="Times New Roman"/>
                <w:bCs/>
                <w:szCs w:val="28"/>
              </w:rPr>
              <w:t>вать, о чем читали или слушали.</w:t>
            </w:r>
          </w:p>
          <w:p w:rsidR="00880A83" w:rsidRPr="00782F26" w:rsidRDefault="00880A83" w:rsidP="00880A83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632B7E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Default="00632B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Pr="00632B7E" w:rsidRDefault="00632B7E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Предложение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Default="00632B7E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Pr="00782F26" w:rsidRDefault="00632B7E" w:rsidP="00632B7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 составление предложений по схемам и опорным словам;</w:t>
            </w:r>
          </w:p>
          <w:p w:rsidR="00632B7E" w:rsidRPr="00782F26" w:rsidRDefault="00632B7E" w:rsidP="00632B7E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деформированным текстом;</w:t>
            </w:r>
          </w:p>
          <w:p w:rsidR="00632B7E" w:rsidRPr="00782F26" w:rsidRDefault="00632B7E" w:rsidP="00632B7E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632B7E" w:rsidRPr="00782F26" w:rsidRDefault="00632B7E" w:rsidP="00632B7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 картинный диктант.</w:t>
            </w:r>
          </w:p>
        </w:tc>
      </w:tr>
      <w:tr w:rsidR="00632B7E" w:rsidTr="00EF1EE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Default="00632B7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Pr="00632B7E" w:rsidRDefault="00632B7E" w:rsidP="00C900C5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Nimbus Roman No9 L" w:hAnsi="Nimbus Roman No9 L"/>
                <w:bCs/>
              </w:rPr>
              <w:t xml:space="preserve">Повторение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Default="005F2D48" w:rsidP="006F07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  <w:bookmarkStart w:id="0" w:name="_GoBack"/>
            <w:bookmarkEnd w:id="0"/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B7E" w:rsidRPr="00782F26" w:rsidRDefault="00632B7E" w:rsidP="00632B7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</w:t>
            </w:r>
            <w:r w:rsidRPr="00782F26">
              <w:rPr>
                <w:rFonts w:ascii="Times New Roman" w:hAnsi="Times New Roman" w:cs="Times New Roman"/>
                <w:bCs/>
              </w:rPr>
              <w:t xml:space="preserve"> уметь читать по слогам короткие тексты;</w:t>
            </w:r>
          </w:p>
          <w:p w:rsidR="00632B7E" w:rsidRPr="00782F26" w:rsidRDefault="00632B7E" w:rsidP="00632B7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lastRenderedPageBreak/>
              <w:t xml:space="preserve"> - слушать небольшую сказку, рассказ, стихотворение, загадку;</w:t>
            </w:r>
          </w:p>
          <w:p w:rsidR="00632B7E" w:rsidRDefault="00632B7E" w:rsidP="00632B7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  <w:bCs/>
              </w:rPr>
              <w:t>- по вопросам учителя и по иллюстрациям рассказы</w:t>
            </w:r>
            <w:r>
              <w:rPr>
                <w:rFonts w:ascii="Times New Roman" w:hAnsi="Times New Roman" w:cs="Times New Roman"/>
                <w:bCs/>
              </w:rPr>
              <w:t>вать, о чем читали или слушали;</w:t>
            </w:r>
          </w:p>
          <w:p w:rsidR="00632B7E" w:rsidRPr="00782F26" w:rsidRDefault="00632B7E" w:rsidP="00632B7E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782F26">
              <w:rPr>
                <w:rFonts w:ascii="Times New Roman" w:hAnsi="Times New Roman" w:cs="Times New Roman"/>
              </w:rPr>
              <w:t>- составление предложений по схемам и опорным словам;</w:t>
            </w:r>
          </w:p>
          <w:p w:rsidR="00632B7E" w:rsidRPr="00782F26" w:rsidRDefault="00632B7E" w:rsidP="00632B7E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работа с деформированным текстом;</w:t>
            </w:r>
          </w:p>
          <w:p w:rsidR="00632B7E" w:rsidRPr="00782F26" w:rsidRDefault="00632B7E" w:rsidP="00632B7E">
            <w:pPr>
              <w:jc w:val="both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словарный диктант;</w:t>
            </w:r>
          </w:p>
          <w:p w:rsidR="00632B7E" w:rsidRPr="00782F26" w:rsidRDefault="00632B7E" w:rsidP="00632B7E">
            <w:pPr>
              <w:pStyle w:val="a6"/>
              <w:rPr>
                <w:rFonts w:ascii="Times New Roman" w:hAnsi="Times New Roman" w:cs="Times New Roman"/>
              </w:rPr>
            </w:pPr>
            <w:r w:rsidRPr="00782F26">
              <w:rPr>
                <w:rFonts w:ascii="Times New Roman" w:hAnsi="Times New Roman" w:cs="Times New Roman"/>
              </w:rPr>
              <w:t>- картинный диктант.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834538" w:rsidRDefault="00834538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834538" w:rsidRDefault="00834538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tbl>
      <w:tblPr>
        <w:tblW w:w="10632" w:type="dxa"/>
        <w:tblInd w:w="-767" w:type="dxa"/>
        <w:tblLayout w:type="fixed"/>
        <w:tblCellMar>
          <w:left w:w="84" w:type="dxa"/>
        </w:tblCellMar>
        <w:tblLook w:val="0000" w:firstRow="0" w:lastRow="0" w:firstColumn="0" w:lastColumn="0" w:noHBand="0" w:noVBand="0"/>
      </w:tblPr>
      <w:tblGrid>
        <w:gridCol w:w="851"/>
        <w:gridCol w:w="7655"/>
        <w:gridCol w:w="992"/>
        <w:gridCol w:w="1134"/>
      </w:tblGrid>
      <w:tr w:rsidR="000016A7" w:rsidTr="00667EC4">
        <w:trPr>
          <w:trHeight w:val="147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/п</w:t>
            </w:r>
          </w:p>
        </w:tc>
        <w:tc>
          <w:tcPr>
            <w:tcW w:w="76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урока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right="-108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Дата проведения</w:t>
            </w:r>
          </w:p>
        </w:tc>
      </w:tr>
      <w:tr w:rsidR="000016A7" w:rsidTr="00667EC4">
        <w:trPr>
          <w:trHeight w:val="147"/>
        </w:trPr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6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right="-108"/>
            </w:pPr>
            <w:r>
              <w:rPr>
                <w:rFonts w:ascii="Times New Roman" w:hAnsi="Times New Roman"/>
                <w:b/>
                <w:color w:val="000000"/>
              </w:rPr>
              <w:t>Факт</w:t>
            </w:r>
          </w:p>
        </w:tc>
      </w:tr>
      <w:tr w:rsidR="000016A7" w:rsidTr="00667EC4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Pr="00183683" w:rsidRDefault="00884AFA" w:rsidP="000016A7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четверть (26</w:t>
            </w:r>
            <w:r w:rsidR="00E12F7F">
              <w:rPr>
                <w:rFonts w:ascii="Times New Roman" w:hAnsi="Times New Roman"/>
                <w:b/>
              </w:rPr>
              <w:t xml:space="preserve"> часов</w:t>
            </w:r>
            <w:r w:rsidR="000016A7" w:rsidRPr="00183683">
              <w:rPr>
                <w:rFonts w:ascii="Times New Roman" w:hAnsi="Times New Roman"/>
                <w:b/>
              </w:rPr>
              <w:t>)</w:t>
            </w:r>
          </w:p>
        </w:tc>
      </w:tr>
      <w:tr w:rsidR="000016A7" w:rsidTr="00667EC4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Pr="00183683" w:rsidRDefault="00E12F7F" w:rsidP="000016A7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Повторение - 10</w:t>
            </w:r>
            <w:r w:rsidR="000016A7" w:rsidRPr="00183683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Предложение. Употребление  простого предложения.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BE0622" w:rsidP="000016A7">
            <w:pPr>
              <w:tabs>
                <w:tab w:val="left" w:pos="708"/>
                <w:tab w:val="left" w:pos="7242"/>
              </w:tabs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tabs>
                <w:tab w:val="left" w:pos="708"/>
                <w:tab w:val="left" w:pos="7242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Большая буква в начале предложения и точка в конце предложения.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Предложение и его схема. Составление предложения по схеме.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Распространение предложений.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с деформированным предложением.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tabs>
                <w:tab w:val="left" w:pos="708"/>
                <w:tab w:val="left" w:pos="7242"/>
              </w:tabs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tabs>
                <w:tab w:val="left" w:pos="708"/>
                <w:tab w:val="left" w:pos="7242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Слог - часть слова.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Составление предложения с данным словом.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2A6B0C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Использование словарных слов в предложениях. </w:t>
            </w:r>
            <w:r w:rsidR="002A6B0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Звуки и буквы.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69224F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 w:rsidRPr="0069224F">
              <w:rPr>
                <w:rFonts w:ascii="Times New Roman" w:hAnsi="Times New Roman"/>
                <w:bCs/>
                <w:iCs/>
                <w:color w:val="000000"/>
              </w:rPr>
              <w:t>Контрольное списывание  по теме «Повторение»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782F26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E12F7F">
            <w:pPr>
              <w:ind w:left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Звуки и буквы - </w:t>
            </w:r>
            <w:r w:rsidR="00E12F7F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ч.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tabs>
                <w:tab w:val="left" w:pos="708"/>
                <w:tab w:val="left" w:pos="7242"/>
              </w:tabs>
              <w:ind w:left="17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tabs>
                <w:tab w:val="left" w:pos="708"/>
                <w:tab w:val="left" w:pos="7242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Гласные звуки и буквы.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Согласные звуки и буквы.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  <w:r w:rsidR="000016A7">
              <w:rPr>
                <w:rFonts w:ascii="Times New Roman" w:hAnsi="Times New Roman"/>
                <w:color w:val="000000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Выделение звука из слова и соотнесение его с буквой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E12F7F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="000016A7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Слова, которые различаются одним звуком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  <w:r w:rsidR="00E12F7F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Слова, которые различаются количеством звуков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C900C5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 w:rsidRPr="00C900C5">
              <w:rPr>
                <w:rFonts w:ascii="Times New Roman" w:hAnsi="Times New Roman"/>
                <w:bCs/>
                <w:iCs/>
                <w:color w:val="000000"/>
              </w:rPr>
              <w:t>Контрольное списывание по теме «Звуки и буквы»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782F26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1A4E92" w:rsidP="00E12F7F">
            <w:pPr>
              <w:ind w:left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Слог – </w:t>
            </w:r>
            <w:r w:rsidR="005F2D48">
              <w:rPr>
                <w:rFonts w:ascii="Times New Roman" w:hAnsi="Times New Roman"/>
                <w:b/>
                <w:color w:val="000000"/>
              </w:rPr>
              <w:t>10</w:t>
            </w:r>
            <w:r w:rsidR="000016A7">
              <w:rPr>
                <w:rFonts w:ascii="Times New Roman" w:hAnsi="Times New Roman"/>
                <w:b/>
                <w:color w:val="000000"/>
              </w:rPr>
              <w:t xml:space="preserve"> ч.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ind w:left="17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Слог. Деление слов на слоги.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Составление слов из слогов, данных вразбивку.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tabs>
                <w:tab w:val="left" w:pos="708"/>
                <w:tab w:val="left" w:pos="7242"/>
              </w:tabs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tabs>
                <w:tab w:val="left" w:pos="708"/>
                <w:tab w:val="left" w:pos="7242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Гласные в образовании слогов.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tabs>
                <w:tab w:val="left" w:pos="708"/>
                <w:tab w:val="left" w:pos="7242"/>
              </w:tabs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tabs>
                <w:tab w:val="left" w:pos="708"/>
                <w:tab w:val="left" w:pos="7242"/>
              </w:tabs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Перенос слов по слогам. </w:t>
            </w:r>
            <w:r w:rsidRPr="00B17F3D">
              <w:rPr>
                <w:rFonts w:ascii="Times New Roman" w:hAnsi="Times New Roman"/>
                <w:bCs/>
                <w:iCs/>
                <w:color w:val="000000"/>
              </w:rPr>
              <w:t>Картинный диктант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Деление слов со звуками и-й на слоги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B17F3D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 w:rsidRPr="00B17F3D">
              <w:rPr>
                <w:rFonts w:ascii="Times New Roman" w:hAnsi="Times New Roman"/>
                <w:bCs/>
                <w:iCs/>
                <w:color w:val="000000"/>
              </w:rPr>
              <w:t xml:space="preserve">Контрольное списывание  по теме «Слог»  </w:t>
            </w:r>
            <w:r w:rsidRPr="00B17F3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Слова-родственники.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B17F3D" w:rsidRDefault="00ED0F6A" w:rsidP="000016A7">
            <w:pPr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Проверочны</w:t>
            </w:r>
            <w:r w:rsidR="00F33041">
              <w:rPr>
                <w:rFonts w:ascii="Times New Roman" w:hAnsi="Times New Roman"/>
                <w:bCs/>
                <w:iCs/>
                <w:color w:val="000000"/>
              </w:rPr>
              <w:t>й</w:t>
            </w:r>
            <w:r>
              <w:rPr>
                <w:rFonts w:ascii="Times New Roman" w:hAnsi="Times New Roman"/>
                <w:bCs/>
                <w:iCs/>
                <w:color w:val="000000"/>
              </w:rPr>
              <w:t xml:space="preserve"> диктант  </w:t>
            </w:r>
            <w:r w:rsidR="000016A7" w:rsidRPr="00B17F3D">
              <w:rPr>
                <w:rFonts w:ascii="Times New Roman" w:hAnsi="Times New Roman"/>
                <w:bCs/>
                <w:iCs/>
                <w:color w:val="000000"/>
              </w:rPr>
              <w:t xml:space="preserve"> за 1 четверть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6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F33041" w:rsidP="00F33041">
            <w:pPr>
              <w:widowControl w:val="0"/>
              <w:suppressAutoHyphens/>
              <w:spacing w:after="0" w:line="240" w:lineRule="auto"/>
              <w:jc w:val="center"/>
            </w:pPr>
            <w:r>
              <w:lastRenderedPageBreak/>
              <w:t>25.</w:t>
            </w:r>
          </w:p>
          <w:p w:rsidR="00F33041" w:rsidRDefault="00F33041" w:rsidP="00F33041">
            <w:pPr>
              <w:widowControl w:val="0"/>
              <w:suppressAutoHyphens/>
              <w:spacing w:after="0" w:line="240" w:lineRule="auto"/>
              <w:jc w:val="center"/>
              <w:rPr>
                <w:rFonts w:ascii="Nimbus Roman No9 L" w:hAnsi="Nimbus Roman No9 L"/>
              </w:rPr>
            </w:pPr>
            <w:r>
              <w:t>26.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34"/>
              <w:rPr>
                <w:rFonts w:ascii="Times New Roman" w:hAnsi="Times New Roman"/>
                <w:bCs/>
                <w:iCs/>
                <w:color w:val="000000"/>
              </w:rPr>
            </w:pPr>
            <w:r w:rsidRPr="00B17F3D">
              <w:rPr>
                <w:rFonts w:ascii="Times New Roman" w:hAnsi="Times New Roman"/>
                <w:bCs/>
                <w:iCs/>
                <w:color w:val="000000"/>
              </w:rPr>
              <w:t>Работа над ошибками.</w:t>
            </w:r>
          </w:p>
          <w:p w:rsidR="00F33041" w:rsidRPr="00B17F3D" w:rsidRDefault="00F33041" w:rsidP="000016A7">
            <w:pPr>
              <w:ind w:left="34"/>
              <w:rPr>
                <w:rFonts w:ascii="Times New Roman" w:hAnsi="Times New Roman"/>
                <w:bCs/>
                <w:iCs/>
                <w:color w:val="000000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Деление на слоги.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ED0F6A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  <w:r w:rsidR="000016A7">
              <w:rPr>
                <w:rFonts w:ascii="Times New Roman" w:hAnsi="Times New Roman"/>
                <w:color w:val="000000"/>
              </w:rPr>
              <w:t>.10</w:t>
            </w:r>
          </w:p>
          <w:p w:rsidR="00F33041" w:rsidRDefault="00F33041" w:rsidP="000016A7">
            <w:pPr>
              <w:ind w:lef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ind w:left="-108" w:right="-108"/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9E3A7C" w:rsidRDefault="00F33041" w:rsidP="000016A7">
            <w:pPr>
              <w:ind w:left="-108"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 четверть (22</w:t>
            </w:r>
            <w:r w:rsidR="005B4C8E">
              <w:rPr>
                <w:rFonts w:ascii="Times New Roman" w:hAnsi="Times New Roman"/>
                <w:b/>
                <w:color w:val="000000"/>
              </w:rPr>
              <w:t xml:space="preserve"> час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="000016A7" w:rsidRPr="009E3A7C">
              <w:rPr>
                <w:rFonts w:ascii="Times New Roman" w:hAnsi="Times New Roman"/>
                <w:b/>
                <w:color w:val="000000"/>
              </w:rPr>
              <w:t>)</w:t>
            </w:r>
          </w:p>
        </w:tc>
      </w:tr>
      <w:tr w:rsidR="000016A7" w:rsidTr="00782F26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6A7" w:rsidRDefault="000016A7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Парны</w:t>
            </w:r>
            <w:r w:rsidR="005F2D48">
              <w:rPr>
                <w:rFonts w:ascii="Times New Roman" w:hAnsi="Times New Roman"/>
                <w:b/>
                <w:color w:val="000000"/>
              </w:rPr>
              <w:t>е звонкие и глухие согласные – 7</w:t>
            </w:r>
            <w:r>
              <w:rPr>
                <w:rFonts w:ascii="Times New Roman" w:hAnsi="Times New Roman"/>
                <w:b/>
                <w:color w:val="000000"/>
              </w:rPr>
              <w:t xml:space="preserve"> ч.</w:t>
            </w:r>
          </w:p>
        </w:tc>
      </w:tr>
      <w:tr w:rsidR="000016A7" w:rsidTr="00667EC4">
        <w:trPr>
          <w:trHeight w:val="22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F33041" w:rsidRDefault="00F33041" w:rsidP="00F33041">
            <w:pPr>
              <w:widowControl w:val="0"/>
              <w:suppressAutoHyphens/>
              <w:spacing w:after="0" w:line="240" w:lineRule="auto"/>
              <w:ind w:left="360"/>
            </w:pPr>
            <w:r>
              <w:t>27.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Парные звонкие и глухие согласные.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A71096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F33041" w:rsidRDefault="00F33041" w:rsidP="00F33041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28.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Различение парных согласных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— П.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F33041" w:rsidRDefault="00F33041" w:rsidP="00F33041">
            <w:pPr>
              <w:widowControl w:val="0"/>
              <w:suppressAutoHyphens/>
              <w:spacing w:after="0" w:line="240" w:lineRule="auto"/>
              <w:ind w:left="360"/>
            </w:pPr>
            <w:r>
              <w:t>29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Правописание парных согласных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 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- 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F33041" w:rsidRDefault="00F33041" w:rsidP="00F33041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Правописание парных согласных  Г – </w:t>
            </w:r>
            <w:proofErr w:type="gramStart"/>
            <w:r>
              <w:rPr>
                <w:rFonts w:ascii="Times New Roman" w:hAnsi="Times New Roman"/>
                <w:color w:val="000000"/>
              </w:rPr>
              <w:t>К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F33041" w:rsidRDefault="00F33041" w:rsidP="00F33041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Правописание  парных согласных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- 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Различение при письме и произношении Ж – </w:t>
            </w:r>
            <w:proofErr w:type="gramStart"/>
            <w:r>
              <w:rPr>
                <w:rFonts w:ascii="Times New Roman" w:hAnsi="Times New Roman"/>
                <w:color w:val="000000"/>
              </w:rPr>
              <w:t>Ш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33.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Различение парных согласных З-С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0016A7" w:rsidP="000016A7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82F26" w:rsidTr="00782F26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2F26" w:rsidRDefault="00782F26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Шипящие и свистящие согласные – 3 ч.</w:t>
            </w:r>
          </w:p>
        </w:tc>
      </w:tr>
      <w:tr w:rsidR="000016A7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Шипящие согласные. Упражнение в выделении шипящих согласных в слове.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16A7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="000016A7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016A7" w:rsidRDefault="000016A7" w:rsidP="000016A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D9054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Свистящие согласные. Упражнение в выделении свистящих согласных в слове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="00D9054B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D9054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Различение шипящих и свистящих согласных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="00D9054B">
              <w:rPr>
                <w:rFonts w:ascii="Times New Roman" w:hAnsi="Times New Roman"/>
                <w:color w:val="00000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782F26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Гласные буквы Е, Ё, 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Ю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, Я в начале слова или слога -6 ч.</w:t>
            </w: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Буква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 начале слова. Упражнение в составлении слов на букву 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A03273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984629">
              <w:rPr>
                <w:rFonts w:ascii="Times New Roman" w:hAnsi="Times New Roman"/>
                <w:color w:val="000000"/>
              </w:rPr>
              <w:t>2</w:t>
            </w:r>
            <w:r w:rsidR="00A71096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Буква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 начале слова или слога. Упражнение в составлении слов на букву Ё.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A710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  <w:r w:rsidR="00A71096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39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Буква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 начале слова или слога. Упражнение в составлении слов на букву </w:t>
            </w:r>
            <w:r>
              <w:rPr>
                <w:rFonts w:ascii="Times New Roman" w:hAnsi="Times New Roman"/>
                <w:color w:val="000000"/>
              </w:rPr>
              <w:lastRenderedPageBreak/>
              <w:t>Ю.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A710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  <w:r w:rsidR="00A71096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lastRenderedPageBreak/>
              <w:t>40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Буква Я в начале слова или слога. Упражнение в составлении слов на букву 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  <w:r w:rsidR="00D9054B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Гласные буквы  е, ё, ю, я в начале слов или слога.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D9054B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Контрольное списывание по теме: «Гласные буквы Е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,Ё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,Ю,Я в начале слова или слога»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  <w:r w:rsidR="00D9054B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C900C5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054B" w:rsidRDefault="005F2D48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Твердые и мягкие согласные – 4</w:t>
            </w:r>
            <w:r w:rsidR="00D9054B">
              <w:rPr>
                <w:rFonts w:ascii="Times New Roman" w:hAnsi="Times New Roman"/>
                <w:b/>
                <w:color w:val="000000"/>
              </w:rPr>
              <w:t xml:space="preserve"> ч.</w:t>
            </w: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Гласные Ы-И после твердых и мягких согласных</w:t>
            </w:r>
            <w:r w:rsidR="00A71096">
              <w:rPr>
                <w:rFonts w:ascii="Times New Roman" w:hAnsi="Times New Roman"/>
                <w:color w:val="000000"/>
              </w:rPr>
              <w:t xml:space="preserve">. Гласные </w:t>
            </w:r>
            <w:proofErr w:type="gramStart"/>
            <w:r w:rsidR="00A71096">
              <w:rPr>
                <w:rFonts w:ascii="Times New Roman" w:hAnsi="Times New Roman"/>
                <w:color w:val="000000"/>
              </w:rPr>
              <w:t>О-Ё</w:t>
            </w:r>
            <w:proofErr w:type="gramEnd"/>
            <w:r w:rsidR="00A71096">
              <w:rPr>
                <w:rFonts w:ascii="Times New Roman" w:hAnsi="Times New Roman"/>
                <w:color w:val="000000"/>
              </w:rPr>
              <w:t xml:space="preserve"> после твердых и мягких согласных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="00D9054B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54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A71096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Гласные У-Ю после твердых и мягких согласных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Гласные А-Я после твердых и мягких согласных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="00D9054B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9054B" w:rsidRDefault="00D9054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71096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Pr="00BE5FA1" w:rsidRDefault="00A71096" w:rsidP="005B260F">
            <w:pPr>
              <w:rPr>
                <w:rFonts w:ascii="Times New Roman" w:hAnsi="Times New Roman"/>
                <w:b/>
                <w:color w:val="000000"/>
              </w:rPr>
            </w:pPr>
            <w:r w:rsidRPr="00BE5FA1">
              <w:rPr>
                <w:rFonts w:ascii="Times New Roman" w:hAnsi="Times New Roman"/>
                <w:b/>
                <w:color w:val="000000"/>
              </w:rPr>
              <w:t>Контрольный диктант за 2 четверть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A71096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Default="00A71096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71096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Pr="00BE5FA1" w:rsidRDefault="00A71096" w:rsidP="005B260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над ошибками. Составление предложений и рассказа по предметной картинке.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="00A71096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Default="00A71096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E1924" w:rsidTr="00884AFA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Мягкий знак на конце слова – 7</w:t>
            </w:r>
            <w:r w:rsidR="004E1924">
              <w:rPr>
                <w:rFonts w:ascii="Times New Roman" w:hAnsi="Times New Roman"/>
                <w:b/>
                <w:color w:val="000000"/>
              </w:rPr>
              <w:t>ч.</w:t>
            </w:r>
          </w:p>
        </w:tc>
      </w:tr>
      <w:tr w:rsidR="004E1924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4E1924" w:rsidP="005B260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Буква ь для обозначения мягкости согласных на конце слова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="004E1924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4E1924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E1924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Pr="00EF2964" w:rsidRDefault="00EF2964" w:rsidP="00EF2964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71427B" w:rsidP="005B260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Буква ь для обозначения мягкости согласных на конце слова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9846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  <w:r w:rsidR="004E1924">
              <w:rPr>
                <w:rFonts w:ascii="Times New Roman" w:hAnsi="Times New Roman"/>
                <w:color w:val="00000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4E1924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71096" w:rsidTr="005B4C8E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71096" w:rsidRPr="00984629" w:rsidRDefault="00A71096" w:rsidP="00984629">
            <w:pPr>
              <w:pStyle w:val="aa"/>
              <w:numPr>
                <w:ilvl w:val="0"/>
                <w:numId w:val="9"/>
              </w:numPr>
              <w:ind w:right="-108"/>
              <w:jc w:val="center"/>
              <w:rPr>
                <w:rFonts w:ascii="Times New Roman" w:hAnsi="Times New Roman"/>
                <w:color w:val="000000"/>
              </w:rPr>
            </w:pPr>
            <w:r w:rsidRPr="00984629">
              <w:rPr>
                <w:rFonts w:ascii="Times New Roman" w:hAnsi="Times New Roman"/>
                <w:b/>
                <w:color w:val="000000"/>
              </w:rPr>
              <w:t>четверть</w:t>
            </w:r>
            <w:r w:rsidR="00150C9B" w:rsidRPr="00984629">
              <w:rPr>
                <w:rFonts w:ascii="Times New Roman" w:hAnsi="Times New Roman"/>
                <w:b/>
                <w:color w:val="000000"/>
              </w:rPr>
              <w:t xml:space="preserve"> (32</w:t>
            </w:r>
            <w:r w:rsidRPr="00984629">
              <w:rPr>
                <w:rFonts w:ascii="Times New Roman" w:hAnsi="Times New Roman"/>
                <w:b/>
                <w:color w:val="000000"/>
              </w:rPr>
              <w:t xml:space="preserve"> часа)</w:t>
            </w:r>
          </w:p>
        </w:tc>
      </w:tr>
      <w:tr w:rsidR="004E1924" w:rsidTr="00667EC4">
        <w:trPr>
          <w:trHeight w:val="27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Pr="00984629" w:rsidRDefault="00984629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49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4E1924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Письмо слов с мягкими согласными на конце.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71427B" w:rsidP="0071427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  <w:r w:rsidR="004E1924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4E1924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E1924" w:rsidTr="00667EC4">
        <w:trPr>
          <w:trHeight w:val="27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Pr="00984629" w:rsidRDefault="00984629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4E1924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Различие твердых и мягких согласных на конце слова.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4E1924">
              <w:rPr>
                <w:rFonts w:ascii="Times New Roman" w:hAnsi="Times New Roman"/>
                <w:color w:val="000000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4E1924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E1924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Pr="00984629" w:rsidRDefault="00984629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Различие твердых и мягких согласных на конце слова.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71427B" w:rsidP="00E337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4E1924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1924" w:rsidRDefault="004E1924" w:rsidP="000016A7">
            <w:pPr>
              <w:rPr>
                <w:rFonts w:ascii="Times New Roman" w:hAnsi="Times New Roman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lastRenderedPageBreak/>
              <w:t>52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7406A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Упражнения в написании слов с мягким  и твердым согласным  на конце слов.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A710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7406A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Контрольное списывание по теме: «Мягкий знак на конце слова»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A710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</w:rPr>
            </w:pPr>
          </w:p>
        </w:tc>
      </w:tr>
      <w:tr w:rsidR="0071427B" w:rsidTr="00667EC4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Слово. Названия предметов- 17 ч.</w:t>
            </w: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Предмет и его название.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Названия предметов, отвечающих на вопрос что?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Употребление слов, обозначающих названия предметов.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Названия частей предмета.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A710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Употребление слов, обозначающих названия частей предметов.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A710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59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Различие сходных предметов и их названий.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Составление  рассказа по картине.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A710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Названия предметов, отвечающие на вопрос кто?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Употребление слов, обозначающих одушевленные предметы.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Обобщающее слово для группы однородных предметов.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A710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Различие слов, отвечающих на вопросы кто?  и что? </w:t>
            </w:r>
            <w:r w:rsidRPr="00880A83">
              <w:rPr>
                <w:rFonts w:ascii="Times New Roman" w:hAnsi="Times New Roman"/>
                <w:bCs/>
                <w:iCs/>
                <w:color w:val="000000"/>
              </w:rPr>
              <w:t>Картинный диктант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. У</w:t>
            </w:r>
            <w:r>
              <w:rPr>
                <w:rFonts w:ascii="Times New Roman" w:hAnsi="Times New Roman"/>
                <w:bCs/>
                <w:iCs/>
                <w:color w:val="000000"/>
              </w:rPr>
              <w:t xml:space="preserve">пражнение на нахождение слов отвечающих на вопрос кто? и что?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="0071427B">
              <w:rPr>
                <w:rFonts w:ascii="Times New Roman" w:hAnsi="Times New Roman"/>
                <w:color w:val="00000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Диктант по теме «Слово».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71427B">
              <w:rPr>
                <w:rFonts w:ascii="Times New Roman" w:hAnsi="Times New Roman"/>
                <w:color w:val="00000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Большая буква в именах людей. Употребление имен в предложениях.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="0071427B">
              <w:rPr>
                <w:rFonts w:ascii="Times New Roman" w:hAnsi="Times New Roman"/>
                <w:color w:val="00000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Большая буква в именах и фамилиях людей.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="0071427B">
              <w:rPr>
                <w:rFonts w:ascii="Times New Roman" w:hAnsi="Times New Roman"/>
                <w:color w:val="00000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68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Употребление имен и фамилии в предложениях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="0071427B">
              <w:rPr>
                <w:rFonts w:ascii="Times New Roman" w:hAnsi="Times New Roman"/>
                <w:color w:val="000000"/>
              </w:rPr>
              <w:t>.02.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lastRenderedPageBreak/>
              <w:t>69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Большая буква в кличках животных.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Употребление кличек животных в предложениях.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Названия действий – 10 ч.</w:t>
            </w: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Название действий,  отвечающих на вопрос, что делает?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Название действий,  отвечающих на вопрос, что делают?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Подбор названий действий к названиям предметов «Кто как голос подает?»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Кто как передвигается? Подбор нескольких действий к одному предмету.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Слова, обозначающие действие одушевлённых предметов.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Подбор нескольких действий к одному предмету.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Слова, обозначающие действие  неодушевлённых предметов. </w:t>
            </w:r>
            <w:r w:rsidRPr="00880A83">
              <w:rPr>
                <w:rFonts w:ascii="Times New Roman" w:hAnsi="Times New Roman"/>
                <w:bCs/>
                <w:iCs/>
                <w:color w:val="000000"/>
              </w:rPr>
              <w:t>Картинный диктант.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984629" w:rsidRDefault="0071427B" w:rsidP="00984629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Контрольная работа  за 3 четверть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="0071427B">
              <w:rPr>
                <w:rFonts w:ascii="Times New Roman" w:hAnsi="Times New Roman"/>
                <w:color w:val="00000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71427B" w:rsidRDefault="0071427B" w:rsidP="0071427B">
            <w:pPr>
              <w:widowControl w:val="0"/>
              <w:suppressAutoHyphens/>
              <w:spacing w:after="0" w:line="240" w:lineRule="auto"/>
              <w:ind w:left="360"/>
              <w:jc w:val="center"/>
            </w:pPr>
            <w:r>
              <w:t>79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F37C05" w:rsidRDefault="0071427B" w:rsidP="00884AFA">
            <w:pPr>
              <w:rPr>
                <w:rFonts w:ascii="Times New Roman" w:hAnsi="Times New Roman"/>
                <w:bCs/>
                <w:iCs/>
                <w:color w:val="000000"/>
              </w:rPr>
            </w:pPr>
            <w:r w:rsidRPr="00F37C05">
              <w:rPr>
                <w:rFonts w:ascii="Times New Roman" w:hAnsi="Times New Roman"/>
                <w:bCs/>
                <w:iCs/>
                <w:color w:val="000000"/>
              </w:rPr>
              <w:t>Работа над ошибками.</w:t>
            </w:r>
            <w:r>
              <w:rPr>
                <w:rFonts w:ascii="Times New Roman" w:hAnsi="Times New Roman"/>
                <w:bCs/>
                <w:iCs/>
                <w:color w:val="000000"/>
              </w:rPr>
              <w:t xml:space="preserve"> Составление рассказа по картине.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D51A07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71427B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 xml:space="preserve">    80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Подбор нескольких действий к одному предмету.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77F29" w:rsidTr="007B5DD6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F29" w:rsidRDefault="00D77F29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4 </w:t>
            </w:r>
            <w:r w:rsidRPr="0071427B">
              <w:rPr>
                <w:rFonts w:ascii="Times New Roman" w:hAnsi="Times New Roman"/>
                <w:b/>
                <w:color w:val="000000"/>
              </w:rPr>
              <w:t>четверть (24 часа)</w:t>
            </w:r>
          </w:p>
        </w:tc>
      </w:tr>
      <w:tr w:rsidR="0071427B" w:rsidTr="00D51A07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1427B" w:rsidRDefault="0071427B" w:rsidP="00D51A07">
            <w:pPr>
              <w:tabs>
                <w:tab w:val="left" w:pos="3960"/>
              </w:tabs>
              <w:ind w:left="-108" w:right="-108" w:hanging="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ab/>
            </w:r>
            <w:r>
              <w:rPr>
                <w:rFonts w:ascii="Times New Roman" w:hAnsi="Times New Roman"/>
                <w:color w:val="000000"/>
              </w:rPr>
              <w:tab/>
            </w:r>
            <w:r>
              <w:rPr>
                <w:rFonts w:ascii="Times New Roman" w:hAnsi="Times New Roman"/>
                <w:b/>
                <w:color w:val="000000"/>
              </w:rPr>
              <w:t>Слова с непроверяемыми гласными- 3 ч.</w:t>
            </w:r>
          </w:p>
        </w:tc>
      </w:tr>
      <w:tr w:rsidR="0071427B" w:rsidTr="00D51A07">
        <w:trPr>
          <w:trHeight w:val="147"/>
        </w:trPr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Выделение в словах «трудной» гласной.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blPrEx>
          <w:tblCellMar>
            <w:left w:w="93" w:type="dxa"/>
          </w:tblCellMar>
        </w:tblPrEx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71427B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Написание гласных в словах-родственниках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884AF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Составление рассказа по картине.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Картинный диктант.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884AFA">
        <w:trPr>
          <w:trHeight w:val="147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Предложение – 8 ч.</w:t>
            </w: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Выделение предложения из текста.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rPr>
                <w:rFonts w:ascii="Nimbus Roman No9 L" w:hAnsi="Nimbus Roman No9 L"/>
              </w:rPr>
            </w:pPr>
            <w:r>
              <w:t>85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Разделение сплошного текста на отдельные предложения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Расположение предложений в тексте в последовательном порядке.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Правила записи предложения.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Порядок слов в предложении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89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33580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Составление предложений и рассказа по предметной картинке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33580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Составление предложений и рассказа по сюжетной картинке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Контрольное списывание по теме: « Предложение»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  <w:r w:rsidR="0071427B">
              <w:rPr>
                <w:rFonts w:ascii="Times New Roman" w:hAnsi="Times New Roman"/>
                <w:color w:val="00000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1063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1427B" w:rsidRDefault="005F2D48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Nimbus Roman No9 L" w:hAnsi="Nimbus Roman No9 L"/>
                <w:b/>
                <w:bCs/>
              </w:rPr>
              <w:t>Повторение — 1</w:t>
            </w:r>
            <w:r>
              <w:rPr>
                <w:b/>
                <w:bCs/>
              </w:rPr>
              <w:t>3</w:t>
            </w:r>
            <w:r w:rsidR="0071427B">
              <w:rPr>
                <w:rFonts w:ascii="Nimbus Roman No9 L" w:hAnsi="Nimbus Roman No9 L"/>
                <w:b/>
                <w:bCs/>
              </w:rPr>
              <w:t xml:space="preserve"> ч.</w:t>
            </w: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Звонкие и глухие согласные. Правописание слов со звонкими и глухими согласными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150C9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Твердые и мягкие согласные.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Правописание слов с твердыми и мягкими согласными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95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Мягкий знак на конце слова.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96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Правописание слов с мягким знаком на конце слов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97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Разделительный ь  знак.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98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Разделительный  ъ знак.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99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C80BBA" w:rsidRDefault="0071427B" w:rsidP="000016A7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Итоговый контрольный диктант</w:t>
            </w:r>
            <w:r w:rsidRPr="00C80BBA">
              <w:rPr>
                <w:rFonts w:ascii="Times New Roman" w:hAnsi="Times New Roman"/>
                <w:b/>
                <w:color w:val="000000"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lastRenderedPageBreak/>
              <w:t>100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Pr="00C80BBA" w:rsidRDefault="0071427B" w:rsidP="000016A7">
            <w:pPr>
              <w:rPr>
                <w:rFonts w:ascii="Times New Roman" w:hAnsi="Times New Roman"/>
                <w:color w:val="000000"/>
              </w:rPr>
            </w:pPr>
            <w:r w:rsidRPr="00C80BBA">
              <w:rPr>
                <w:rFonts w:ascii="Times New Roman" w:hAnsi="Times New Roman"/>
                <w:color w:val="000000"/>
              </w:rPr>
              <w:t>Работа над ошибками.</w:t>
            </w:r>
            <w:r>
              <w:rPr>
                <w:rFonts w:ascii="Times New Roman" w:hAnsi="Times New Roman"/>
                <w:color w:val="000000"/>
              </w:rPr>
              <w:t xml:space="preserve"> Письмо по памяти.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101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Выделение слов, обозначающих предмет из предложения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102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Большая буква в именах, фамилия и кличках животных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103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Упражнения в правописании имен собственных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5F2D48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1427B" w:rsidTr="00667EC4">
        <w:trPr>
          <w:trHeight w:val="14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D77F29" w:rsidP="00D77F29">
            <w:pPr>
              <w:widowControl w:val="0"/>
              <w:suppressAutoHyphens/>
              <w:spacing w:after="0" w:line="240" w:lineRule="auto"/>
              <w:ind w:left="144"/>
              <w:rPr>
                <w:rFonts w:ascii="Nimbus Roman No9 L" w:hAnsi="Nimbus Roman No9 L"/>
              </w:rPr>
            </w:pPr>
            <w:r>
              <w:t>104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Название предметов. Название действий.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5F2D48" w:rsidP="000016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  <w:r w:rsidR="0071427B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27B" w:rsidRDefault="0071427B" w:rsidP="000016A7">
            <w:pPr>
              <w:ind w:left="-108" w:right="-108" w:hanging="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0016A7" w:rsidRDefault="000016A7" w:rsidP="000016A7">
      <w:pPr>
        <w:tabs>
          <w:tab w:val="left" w:pos="708"/>
        </w:tabs>
        <w:rPr>
          <w:rFonts w:ascii="Nimbus Roman No9 L" w:hAnsi="Nimbus Roman No9 L"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6F071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sectPr w:rsidR="00A106AE" w:rsidSect="00F979CE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00"/>
        </w:tabs>
        <w:ind w:left="11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60"/>
        </w:tabs>
        <w:ind w:left="14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80"/>
        </w:tabs>
        <w:ind w:left="21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40"/>
        </w:tabs>
        <w:ind w:left="25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60"/>
        </w:tabs>
        <w:ind w:left="32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20"/>
        </w:tabs>
        <w:ind w:left="3620" w:hanging="360"/>
      </w:pPr>
      <w:rPr>
        <w:rFonts w:ascii="OpenSymbol" w:hAnsi="Open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00"/>
        </w:tabs>
        <w:ind w:left="11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60"/>
        </w:tabs>
        <w:ind w:left="14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80"/>
        </w:tabs>
        <w:ind w:left="21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40"/>
        </w:tabs>
        <w:ind w:left="25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60"/>
        </w:tabs>
        <w:ind w:left="32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20"/>
        </w:tabs>
        <w:ind w:left="3620" w:hanging="360"/>
      </w:pPr>
      <w:rPr>
        <w:rFonts w:ascii="OpenSymbol" w:hAnsi="OpenSymbol" w:cs="OpenSymbol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20"/>
        </w:tabs>
        <w:ind w:left="11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80"/>
        </w:tabs>
        <w:ind w:left="14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00"/>
        </w:tabs>
        <w:ind w:left="22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60"/>
        </w:tabs>
        <w:ind w:left="25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80"/>
        </w:tabs>
        <w:ind w:left="32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40"/>
        </w:tabs>
        <w:ind w:left="3640" w:hanging="360"/>
      </w:pPr>
      <w:rPr>
        <w:rFonts w:ascii="OpenSymbol" w:hAnsi="OpenSymbol" w:cs="OpenSymbol"/>
      </w:rPr>
    </w:lvl>
  </w:abstractNum>
  <w:abstractNum w:abstractNumId="5">
    <w:nsid w:val="0000000B"/>
    <w:multiLevelType w:val="multilevel"/>
    <w:tmpl w:val="0000000B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7">
    <w:nsid w:val="51876F67"/>
    <w:multiLevelType w:val="hybridMultilevel"/>
    <w:tmpl w:val="A9046D42"/>
    <w:lvl w:ilvl="0" w:tplc="ABCC4BF0">
      <w:start w:val="3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64" w:hanging="360"/>
      </w:pPr>
    </w:lvl>
    <w:lvl w:ilvl="2" w:tplc="0419001B" w:tentative="1">
      <w:start w:val="1"/>
      <w:numFmt w:val="lowerRoman"/>
      <w:lvlText w:val="%3."/>
      <w:lvlJc w:val="right"/>
      <w:pPr>
        <w:ind w:left="1584" w:hanging="180"/>
      </w:pPr>
    </w:lvl>
    <w:lvl w:ilvl="3" w:tplc="0419000F" w:tentative="1">
      <w:start w:val="1"/>
      <w:numFmt w:val="decimal"/>
      <w:lvlText w:val="%4."/>
      <w:lvlJc w:val="left"/>
      <w:pPr>
        <w:ind w:left="2304" w:hanging="360"/>
      </w:pPr>
    </w:lvl>
    <w:lvl w:ilvl="4" w:tplc="04190019" w:tentative="1">
      <w:start w:val="1"/>
      <w:numFmt w:val="lowerLetter"/>
      <w:lvlText w:val="%5."/>
      <w:lvlJc w:val="left"/>
      <w:pPr>
        <w:ind w:left="3024" w:hanging="360"/>
      </w:pPr>
    </w:lvl>
    <w:lvl w:ilvl="5" w:tplc="0419001B" w:tentative="1">
      <w:start w:val="1"/>
      <w:numFmt w:val="lowerRoman"/>
      <w:lvlText w:val="%6."/>
      <w:lvlJc w:val="right"/>
      <w:pPr>
        <w:ind w:left="3744" w:hanging="180"/>
      </w:pPr>
    </w:lvl>
    <w:lvl w:ilvl="6" w:tplc="0419000F" w:tentative="1">
      <w:start w:val="1"/>
      <w:numFmt w:val="decimal"/>
      <w:lvlText w:val="%7."/>
      <w:lvlJc w:val="left"/>
      <w:pPr>
        <w:ind w:left="4464" w:hanging="360"/>
      </w:pPr>
    </w:lvl>
    <w:lvl w:ilvl="7" w:tplc="04190019" w:tentative="1">
      <w:start w:val="1"/>
      <w:numFmt w:val="lowerLetter"/>
      <w:lvlText w:val="%8."/>
      <w:lvlJc w:val="left"/>
      <w:pPr>
        <w:ind w:left="5184" w:hanging="360"/>
      </w:pPr>
    </w:lvl>
    <w:lvl w:ilvl="8" w:tplc="0419001B" w:tentative="1">
      <w:start w:val="1"/>
      <w:numFmt w:val="lowerRoman"/>
      <w:lvlText w:val="%9."/>
      <w:lvlJc w:val="right"/>
      <w:pPr>
        <w:ind w:left="5904" w:hanging="180"/>
      </w:pPr>
    </w:lvl>
  </w:abstractNum>
  <w:abstractNum w:abstractNumId="8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016A7"/>
    <w:rsid w:val="00005AD5"/>
    <w:rsid w:val="00063DAE"/>
    <w:rsid w:val="00082A6A"/>
    <w:rsid w:val="000A0338"/>
    <w:rsid w:val="000C7F89"/>
    <w:rsid w:val="00150C9B"/>
    <w:rsid w:val="00153E5A"/>
    <w:rsid w:val="00161066"/>
    <w:rsid w:val="00173E28"/>
    <w:rsid w:val="00183683"/>
    <w:rsid w:val="001A4E92"/>
    <w:rsid w:val="00217783"/>
    <w:rsid w:val="00231895"/>
    <w:rsid w:val="00236AC5"/>
    <w:rsid w:val="0029337E"/>
    <w:rsid w:val="002A6B0C"/>
    <w:rsid w:val="003040D1"/>
    <w:rsid w:val="00335801"/>
    <w:rsid w:val="00363E33"/>
    <w:rsid w:val="003657FF"/>
    <w:rsid w:val="00371576"/>
    <w:rsid w:val="003F3847"/>
    <w:rsid w:val="00423760"/>
    <w:rsid w:val="004257E9"/>
    <w:rsid w:val="004343F4"/>
    <w:rsid w:val="00466070"/>
    <w:rsid w:val="00485D37"/>
    <w:rsid w:val="00497FDB"/>
    <w:rsid w:val="004A0905"/>
    <w:rsid w:val="004C29FA"/>
    <w:rsid w:val="004C4628"/>
    <w:rsid w:val="004C6C71"/>
    <w:rsid w:val="004D009A"/>
    <w:rsid w:val="004E1924"/>
    <w:rsid w:val="00535258"/>
    <w:rsid w:val="00574825"/>
    <w:rsid w:val="005A1AED"/>
    <w:rsid w:val="005B260F"/>
    <w:rsid w:val="005B4C8E"/>
    <w:rsid w:val="005C6185"/>
    <w:rsid w:val="005E0C07"/>
    <w:rsid w:val="005F2D48"/>
    <w:rsid w:val="00627D71"/>
    <w:rsid w:val="00632B7E"/>
    <w:rsid w:val="00667EC4"/>
    <w:rsid w:val="0068693C"/>
    <w:rsid w:val="0069224F"/>
    <w:rsid w:val="006F0711"/>
    <w:rsid w:val="0071427B"/>
    <w:rsid w:val="00725F2B"/>
    <w:rsid w:val="0073596F"/>
    <w:rsid w:val="007508FA"/>
    <w:rsid w:val="00780BF6"/>
    <w:rsid w:val="00782F26"/>
    <w:rsid w:val="007F5A5D"/>
    <w:rsid w:val="00834538"/>
    <w:rsid w:val="00880A83"/>
    <w:rsid w:val="00880DB1"/>
    <w:rsid w:val="00884AFA"/>
    <w:rsid w:val="008B7ED7"/>
    <w:rsid w:val="008C3E59"/>
    <w:rsid w:val="0098000A"/>
    <w:rsid w:val="00984629"/>
    <w:rsid w:val="00A0159D"/>
    <w:rsid w:val="00A03273"/>
    <w:rsid w:val="00A106AE"/>
    <w:rsid w:val="00A71096"/>
    <w:rsid w:val="00A72F3F"/>
    <w:rsid w:val="00AF08E9"/>
    <w:rsid w:val="00B10E1D"/>
    <w:rsid w:val="00B17F3D"/>
    <w:rsid w:val="00B3305C"/>
    <w:rsid w:val="00B428B9"/>
    <w:rsid w:val="00B535BC"/>
    <w:rsid w:val="00B95210"/>
    <w:rsid w:val="00BE0622"/>
    <w:rsid w:val="00C04940"/>
    <w:rsid w:val="00C67A2B"/>
    <w:rsid w:val="00C852DE"/>
    <w:rsid w:val="00C900C5"/>
    <w:rsid w:val="00D022F8"/>
    <w:rsid w:val="00D04A63"/>
    <w:rsid w:val="00D51A07"/>
    <w:rsid w:val="00D541E6"/>
    <w:rsid w:val="00D77F29"/>
    <w:rsid w:val="00D9054B"/>
    <w:rsid w:val="00DA05A3"/>
    <w:rsid w:val="00DC2DCC"/>
    <w:rsid w:val="00E02C6F"/>
    <w:rsid w:val="00E12F7F"/>
    <w:rsid w:val="00E3370E"/>
    <w:rsid w:val="00E36940"/>
    <w:rsid w:val="00EA01DD"/>
    <w:rsid w:val="00EA0C94"/>
    <w:rsid w:val="00ED0F6A"/>
    <w:rsid w:val="00EF1EEC"/>
    <w:rsid w:val="00EF2964"/>
    <w:rsid w:val="00F14417"/>
    <w:rsid w:val="00F31EFC"/>
    <w:rsid w:val="00F33041"/>
    <w:rsid w:val="00F72ED6"/>
    <w:rsid w:val="00F802BF"/>
    <w:rsid w:val="00F84739"/>
    <w:rsid w:val="00F979CE"/>
    <w:rsid w:val="00FA37E6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nhideWhenUsed/>
    <w:rsid w:val="000016A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016A7"/>
    <w:rPr>
      <w:rFonts w:eastAsiaTheme="minorEastAsia"/>
      <w:lang w:eastAsia="ru-RU"/>
    </w:rPr>
  </w:style>
  <w:style w:type="character" w:customStyle="1" w:styleId="a8">
    <w:name w:val="Основной текст + Полужирный;Курсив"/>
    <w:rsid w:val="000016A7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character" w:customStyle="1" w:styleId="a9">
    <w:name w:val="Основной текст + Курсив"/>
    <w:rsid w:val="000016A7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paragraph" w:customStyle="1" w:styleId="3">
    <w:name w:val="Основной текст3"/>
    <w:basedOn w:val="a"/>
    <w:rsid w:val="000016A7"/>
    <w:pPr>
      <w:widowControl w:val="0"/>
      <w:shd w:val="clear" w:color="auto" w:fill="FFFFFF"/>
      <w:suppressAutoHyphens/>
      <w:spacing w:before="240" w:after="240" w:line="250" w:lineRule="exact"/>
      <w:jc w:val="both"/>
    </w:pPr>
    <w:rPr>
      <w:rFonts w:ascii="Arial" w:eastAsia="Arial" w:hAnsi="Arial" w:cs="Arial"/>
      <w:kern w:val="1"/>
      <w:sz w:val="19"/>
      <w:szCs w:val="19"/>
      <w:lang w:eastAsia="zh-CN" w:bidi="hi-IN"/>
    </w:rPr>
  </w:style>
  <w:style w:type="paragraph" w:customStyle="1" w:styleId="p16">
    <w:name w:val="p16"/>
    <w:basedOn w:val="a"/>
    <w:rsid w:val="00B10E1D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15">
    <w:name w:val="p15"/>
    <w:basedOn w:val="a"/>
    <w:rsid w:val="00B10E1D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a">
    <w:name w:val="List Paragraph"/>
    <w:basedOn w:val="a"/>
    <w:uiPriority w:val="34"/>
    <w:qFormat/>
    <w:rsid w:val="00B10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nhideWhenUsed/>
    <w:rsid w:val="000016A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016A7"/>
    <w:rPr>
      <w:rFonts w:eastAsiaTheme="minorEastAsia"/>
      <w:lang w:eastAsia="ru-RU"/>
    </w:rPr>
  </w:style>
  <w:style w:type="character" w:customStyle="1" w:styleId="a8">
    <w:name w:val="Основной текст + Полужирный;Курсив"/>
    <w:rsid w:val="000016A7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character" w:customStyle="1" w:styleId="a9">
    <w:name w:val="Основной текст + Курсив"/>
    <w:rsid w:val="000016A7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paragraph" w:customStyle="1" w:styleId="3">
    <w:name w:val="Основной текст3"/>
    <w:basedOn w:val="a"/>
    <w:rsid w:val="000016A7"/>
    <w:pPr>
      <w:widowControl w:val="0"/>
      <w:shd w:val="clear" w:color="auto" w:fill="FFFFFF"/>
      <w:suppressAutoHyphens/>
      <w:spacing w:before="240" w:after="240" w:line="250" w:lineRule="exact"/>
      <w:jc w:val="both"/>
    </w:pPr>
    <w:rPr>
      <w:rFonts w:ascii="Arial" w:eastAsia="Arial" w:hAnsi="Arial" w:cs="Arial"/>
      <w:kern w:val="1"/>
      <w:sz w:val="19"/>
      <w:szCs w:val="19"/>
      <w:lang w:eastAsia="zh-CN" w:bidi="hi-IN"/>
    </w:rPr>
  </w:style>
  <w:style w:type="paragraph" w:customStyle="1" w:styleId="p16">
    <w:name w:val="p16"/>
    <w:basedOn w:val="a"/>
    <w:rsid w:val="00B10E1D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15">
    <w:name w:val="p15"/>
    <w:basedOn w:val="a"/>
    <w:rsid w:val="00B10E1D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a">
    <w:name w:val="List Paragraph"/>
    <w:basedOn w:val="a"/>
    <w:uiPriority w:val="34"/>
    <w:qFormat/>
    <w:rsid w:val="00B1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6D2A-6840-4CF4-AA91-C85FE7DD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Миляуша Накиповна</cp:lastModifiedBy>
  <cp:revision>14</cp:revision>
  <dcterms:created xsi:type="dcterms:W3CDTF">2018-09-04T17:11:00Z</dcterms:created>
  <dcterms:modified xsi:type="dcterms:W3CDTF">2021-09-04T17:25:00Z</dcterms:modified>
</cp:coreProperties>
</file>